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23268" w14:textId="77777777" w:rsidR="007D197A" w:rsidRPr="00A82B09" w:rsidRDefault="007D197A">
      <w:pPr>
        <w:pStyle w:val="Textoindependiente"/>
        <w:rPr>
          <w:rFonts w:ascii="Arial" w:hAnsi="Arial" w:cs="Arial"/>
        </w:rPr>
      </w:pPr>
    </w:p>
    <w:p w14:paraId="71B493FF" w14:textId="77777777" w:rsidR="007D197A" w:rsidRPr="008445B1" w:rsidRDefault="007D197A"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14:paraId="379EA422" w14:textId="77777777" w:rsidR="007D197A" w:rsidRPr="008445B1" w:rsidRDefault="007D197A"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008275E2">
        <w:rPr>
          <w:rFonts w:ascii="Arial" w:hAnsi="Arial" w:cs="Arial"/>
        </w:rPr>
        <w:t>DIANY YELITHZA MARTÍNEZ VIDAL</w:t>
      </w:r>
    </w:p>
    <w:p w14:paraId="5C0B87FD" w14:textId="77777777" w:rsidR="007D197A" w:rsidRPr="008445B1" w:rsidRDefault="007D197A"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008275E2">
        <w:rPr>
          <w:rFonts w:ascii="Arial" w:hAnsi="Arial" w:cs="Arial"/>
          <w:noProof/>
        </w:rPr>
        <w:t>1.059.447.505</w:t>
      </w:r>
      <w:r w:rsidRPr="008445B1">
        <w:rPr>
          <w:rFonts w:ascii="Arial" w:hAnsi="Arial" w:cs="Arial"/>
        </w:rPr>
        <w:tab/>
      </w:r>
      <w:r w:rsidRPr="008445B1">
        <w:rPr>
          <w:rFonts w:ascii="Arial" w:hAnsi="Arial" w:cs="Arial"/>
        </w:rPr>
        <w:tab/>
      </w:r>
    </w:p>
    <w:p w14:paraId="416CD45E" w14:textId="77777777" w:rsidR="007D197A" w:rsidRPr="008445B1" w:rsidRDefault="007D197A"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006E4E6A" w:rsidRPr="006E4E6A">
        <w:rPr>
          <w:rFonts w:ascii="Arial" w:eastAsia="Arial" w:hAnsi="Arial" w:cs="Arial"/>
          <w:lang w:val="es-CO"/>
        </w:rPr>
        <w:t>3500238219</w:t>
      </w:r>
      <w:r w:rsidRPr="008445B1">
        <w:rPr>
          <w:rFonts w:ascii="Arial" w:hAnsi="Arial" w:cs="Arial"/>
          <w:color w:val="000000"/>
        </w:rPr>
        <w:tab/>
      </w:r>
    </w:p>
    <w:p w14:paraId="071C03BA" w14:textId="77777777" w:rsidR="007D197A" w:rsidRPr="007559F1" w:rsidRDefault="007D197A" w:rsidP="001A7634">
      <w:pPr>
        <w:rPr>
          <w:rFonts w:ascii="Calibri" w:eastAsia="Calibri" w:hAnsi="Calibri" w:cs="Calibri"/>
          <w:color w:val="000000"/>
          <w:sz w:val="22"/>
          <w:szCs w:val="22"/>
          <w:lang w:val="es-CO" w:eastAsia="en-US"/>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00503522" w:rsidRPr="007559F1">
        <w:rPr>
          <w:rFonts w:ascii="Arial" w:eastAsia="Arial" w:hAnsi="Arial" w:cs="Arial"/>
          <w:color w:val="000000"/>
          <w:lang w:val="es-CO" w:eastAsia="en-US"/>
        </w:rPr>
        <w:t>4500369683</w:t>
      </w:r>
      <w:r w:rsidRPr="008445B1">
        <w:rPr>
          <w:rFonts w:ascii="Arial" w:hAnsi="Arial" w:cs="Arial"/>
        </w:rPr>
        <w:tab/>
      </w:r>
      <w:r w:rsidRPr="008445B1">
        <w:rPr>
          <w:rFonts w:ascii="Arial" w:hAnsi="Arial" w:cs="Arial"/>
        </w:rPr>
        <w:tab/>
        <w:t xml:space="preserve"> </w:t>
      </w:r>
    </w:p>
    <w:p w14:paraId="58C7A76C" w14:textId="68249F26" w:rsidR="007D197A" w:rsidRPr="008445B1" w:rsidRDefault="007D197A"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sidR="00145000" w:rsidRPr="00145000">
        <w:rPr>
          <w:rFonts w:ascii="Arial" w:hAnsi="Arial" w:cs="Arial"/>
          <w:lang w:val="es-CO"/>
        </w:rPr>
        <w:t>11.385.000</w:t>
      </w:r>
      <w:r w:rsidR="00145000">
        <w:rPr>
          <w:rFonts w:ascii="Arial" w:hAnsi="Arial" w:cs="Arial"/>
        </w:rPr>
        <w:t xml:space="preserve"> (</w:t>
      </w:r>
      <w:r w:rsidR="0045279A">
        <w:rPr>
          <w:rFonts w:ascii="Arial" w:hAnsi="Arial" w:cs="Arial"/>
        </w:rPr>
        <w:t>ONCE MILLONES TRECIENTOS OCHENTA Y CINCO MIL PESOS</w:t>
      </w:r>
      <w:r w:rsidR="0045279A" w:rsidRPr="006E5E23">
        <w:rPr>
          <w:rFonts w:ascii="Arial" w:hAnsi="Arial" w:cs="Arial"/>
          <w:noProof/>
        </w:rPr>
        <w:t xml:space="preserve"> M/CTE</w:t>
      </w:r>
      <w:r w:rsidR="0045279A" w:rsidRPr="008445B1">
        <w:rPr>
          <w:rFonts w:ascii="Arial" w:hAnsi="Arial" w:cs="Arial"/>
        </w:rPr>
        <w:t>)</w:t>
      </w:r>
    </w:p>
    <w:p w14:paraId="7E6EC48E" w14:textId="77777777" w:rsidR="007D197A" w:rsidRPr="008445B1" w:rsidRDefault="007D197A"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007D01AB">
        <w:rPr>
          <w:rFonts w:ascii="Arial" w:hAnsi="Arial" w:cs="Arial"/>
          <w:noProof/>
        </w:rPr>
        <w:t>31/A</w:t>
      </w:r>
      <w:r w:rsidR="00C56AB6">
        <w:rPr>
          <w:rFonts w:ascii="Arial" w:hAnsi="Arial" w:cs="Arial"/>
          <w:noProof/>
        </w:rPr>
        <w:t>go</w:t>
      </w:r>
      <w:r w:rsidRPr="006E5E23">
        <w:rPr>
          <w:rFonts w:ascii="Arial" w:hAnsi="Arial" w:cs="Arial"/>
          <w:noProof/>
        </w:rPr>
        <w:t>/2025</w:t>
      </w:r>
    </w:p>
    <w:p w14:paraId="7A77721F" w14:textId="77777777" w:rsidR="007D197A" w:rsidRPr="00A82B09" w:rsidRDefault="007D197A"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14:paraId="5361F6E3" w14:textId="77777777" w:rsidR="007D197A" w:rsidRPr="00A82B09" w:rsidRDefault="007D197A" w:rsidP="000005A3">
      <w:pPr>
        <w:pStyle w:val="Textoindependiente"/>
        <w:jc w:val="left"/>
        <w:rPr>
          <w:rFonts w:ascii="Arial" w:hAnsi="Arial" w:cs="Arial"/>
        </w:rPr>
      </w:pPr>
      <w:r w:rsidRPr="00A82B09">
        <w:rPr>
          <w:rFonts w:ascii="Arial" w:hAnsi="Arial" w:cs="Arial"/>
        </w:rPr>
        <w:t xml:space="preserve"> </w:t>
      </w:r>
    </w:p>
    <w:p w14:paraId="70494465" w14:textId="77777777" w:rsidR="007D197A" w:rsidRDefault="007D197A"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14:paraId="45D1C00A" w14:textId="77777777" w:rsidR="007D197A" w:rsidRDefault="00714630" w:rsidP="00DE48F3">
      <w:pPr>
        <w:pStyle w:val="Textoindependiente2"/>
        <w:spacing w:line="240" w:lineRule="auto"/>
        <w:jc w:val="both"/>
        <w:rPr>
          <w:rFonts w:ascii="Arial" w:hAnsi="Arial" w:cs="Arial"/>
          <w:color w:val="000000"/>
          <w:shd w:val="clear" w:color="auto" w:fill="FFFFFF"/>
        </w:rPr>
      </w:pPr>
      <w:r w:rsidRPr="00714630">
        <w:rPr>
          <w:rFonts w:ascii="Arial" w:hAnsi="Arial" w:cs="Arial"/>
          <w:color w:val="000000"/>
          <w:shd w:val="clear" w:color="auto" w:fill="FFFFFF"/>
        </w:rPr>
        <w:t>Prestación de servicios profesionales en la Secretaría del Deporte y la Recreación del proyecto denominado" Mejoramiento de la calidad de vida con actividades físicas y recreación para la población de Santiago de Cali" BP -26005300.</w:t>
      </w:r>
      <w:r w:rsidR="005A6DEC">
        <w:rPr>
          <w:rFonts w:ascii="Arial" w:hAnsi="Arial" w:cs="Arial"/>
          <w:color w:val="000000"/>
          <w:shd w:val="clear" w:color="auto" w:fill="FFFFFF"/>
        </w:rPr>
        <w:t xml:space="preserve"> </w:t>
      </w:r>
      <w:r w:rsidR="005A6DEC">
        <w:rPr>
          <w:rFonts w:ascii="Arial" w:hAnsi="Arial" w:cs="Arial"/>
          <w:color w:val="000000"/>
          <w:shd w:val="clear" w:color="auto" w:fill="FFFFFF"/>
        </w:rPr>
        <w:tab/>
      </w:r>
      <w:r w:rsidR="005A6DEC">
        <w:rPr>
          <w:rFonts w:ascii="Arial" w:hAnsi="Arial" w:cs="Arial"/>
          <w:color w:val="000000"/>
          <w:shd w:val="clear" w:color="auto" w:fill="FFFFFF"/>
        </w:rPr>
        <w:tab/>
      </w:r>
    </w:p>
    <w:p w14:paraId="1AC12876" w14:textId="77777777" w:rsidR="005A6DEC" w:rsidRPr="00DE48F3" w:rsidRDefault="005A6DEC" w:rsidP="00DE48F3">
      <w:pPr>
        <w:pStyle w:val="Textoindependiente2"/>
        <w:spacing w:line="240" w:lineRule="auto"/>
        <w:jc w:val="both"/>
        <w:rPr>
          <w:rFonts w:ascii="Arial" w:hAnsi="Arial" w:cs="Arial"/>
          <w:b/>
        </w:rPr>
      </w:pPr>
    </w:p>
    <w:p w14:paraId="7F39EEC3" w14:textId="77777777" w:rsidR="007D197A" w:rsidRDefault="007D197A" w:rsidP="00A942B0">
      <w:pPr>
        <w:pStyle w:val="Textoindependiente"/>
        <w:ind w:left="20"/>
        <w:rPr>
          <w:rFonts w:ascii="Arial" w:hAnsi="Arial" w:cs="Arial"/>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00D7692B">
        <w:rPr>
          <w:rFonts w:ascii="Arial" w:hAnsi="Arial" w:cs="Arial"/>
          <w:lang w:val="es-ES_tradnl"/>
        </w:rPr>
        <w:t xml:space="preserve"> del contrato No.</w:t>
      </w:r>
      <w:r w:rsidRPr="006A2B9C">
        <w:rPr>
          <w:rFonts w:ascii="Arial" w:hAnsi="Arial" w:cs="Arial"/>
          <w:lang w:val="es-ES_tradnl"/>
        </w:rPr>
        <w:t>416</w:t>
      </w:r>
      <w:r>
        <w:rPr>
          <w:rFonts w:ascii="Arial" w:hAnsi="Arial" w:cs="Arial"/>
          <w:lang w:val="es-ES_tradnl"/>
        </w:rPr>
        <w:t>2</w:t>
      </w:r>
      <w:r w:rsidRPr="006A2B9C">
        <w:rPr>
          <w:rFonts w:ascii="Arial" w:hAnsi="Arial" w:cs="Arial"/>
          <w:lang w:val="es-ES_tradnl"/>
        </w:rPr>
        <w:t>.010.26</w:t>
      </w:r>
      <w:r w:rsidRPr="0092241A">
        <w:rPr>
          <w:rFonts w:ascii="Arial" w:hAnsi="Arial" w:cs="Arial"/>
          <w:lang w:val="es-ES_tradnl"/>
        </w:rPr>
        <w:t>.1.</w:t>
      </w:r>
      <w:r w:rsidR="00C53395">
        <w:rPr>
          <w:rFonts w:ascii="Arial" w:hAnsi="Arial" w:cs="Arial"/>
          <w:noProof/>
          <w:lang w:val="es-ES_tradnl"/>
        </w:rPr>
        <w:t>2008</w:t>
      </w:r>
      <w:r w:rsidRPr="006E5E23">
        <w:rPr>
          <w:rFonts w:ascii="Arial" w:hAnsi="Arial" w:cs="Arial"/>
          <w:noProof/>
          <w:lang w:val="es-ES_tradnl"/>
        </w:rPr>
        <w:t>-2025</w:t>
      </w:r>
      <w:r w:rsidRPr="00A82B09">
        <w:rPr>
          <w:rFonts w:ascii="Arial" w:hAnsi="Arial" w:cs="Arial"/>
          <w:lang w:val="es-ES_tradnl"/>
        </w:rPr>
        <w:t>, me permito entregar el informe consolidado en el cual se evidencia la ejecución de cada una de las obligaciones del contrato.</w:t>
      </w:r>
      <w:r w:rsidR="005A6DEC">
        <w:rPr>
          <w:rFonts w:ascii="Arial" w:hAnsi="Arial" w:cs="Arial"/>
          <w:lang w:val="es-ES_tradnl"/>
        </w:rPr>
        <w:t xml:space="preserve"> </w:t>
      </w:r>
    </w:p>
    <w:p w14:paraId="6C899C02" w14:textId="77777777" w:rsidR="006E4E6A" w:rsidRPr="00A82B09" w:rsidRDefault="006E4E6A" w:rsidP="00A942B0">
      <w:pPr>
        <w:pStyle w:val="Textoindependiente"/>
        <w:ind w:left="20"/>
        <w:rPr>
          <w:rFonts w:ascii="Arial" w:hAnsi="Arial" w:cs="Arial"/>
          <w:b/>
          <w:color w:val="000000"/>
          <w:lang w:val="es-ES_tradnl"/>
        </w:rPr>
      </w:pPr>
    </w:p>
    <w:p w14:paraId="7632EB97" w14:textId="77777777" w:rsidR="007D197A" w:rsidRPr="00A82B09" w:rsidRDefault="007D197A" w:rsidP="005E7EDD">
      <w:pPr>
        <w:pStyle w:val="Textoindependiente"/>
        <w:ind w:left="360"/>
        <w:rPr>
          <w:rFonts w:ascii="Arial" w:hAnsi="Arial" w:cs="Arial"/>
          <w:b/>
        </w:rPr>
      </w:pPr>
    </w:p>
    <w:p w14:paraId="1A84EB3B" w14:textId="77777777" w:rsidR="007D197A" w:rsidRPr="00A82B09" w:rsidRDefault="007D197A" w:rsidP="005E7EDD">
      <w:pPr>
        <w:pStyle w:val="Textoindependiente"/>
        <w:ind w:left="360"/>
        <w:rPr>
          <w:rFonts w:ascii="Arial" w:hAnsi="Arial" w:cs="Arial"/>
          <w:b/>
        </w:rPr>
      </w:pPr>
      <w:r w:rsidRPr="00A82B09">
        <w:rPr>
          <w:rFonts w:ascii="Arial" w:hAnsi="Arial" w:cs="Arial"/>
          <w:b/>
        </w:rPr>
        <w:t>ACTIVIDADES DESARROLLADAS</w:t>
      </w:r>
    </w:p>
    <w:p w14:paraId="7840F525" w14:textId="77777777" w:rsidR="007D197A" w:rsidRPr="00A82B09" w:rsidRDefault="007D197A">
      <w:pPr>
        <w:pStyle w:val="Textoindependiente"/>
        <w:rPr>
          <w:rFonts w:ascii="Arial" w:hAnsi="Arial" w:cs="Arial"/>
          <w:b/>
        </w:rPr>
      </w:pPr>
    </w:p>
    <w:p w14:paraId="6F098DEA" w14:textId="77777777" w:rsidR="007D197A" w:rsidRDefault="007D197A">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5C96456A" w14:textId="77777777" w:rsidR="005A6DEC" w:rsidRDefault="005A6DEC">
      <w:pPr>
        <w:pStyle w:val="Textoindependiente"/>
        <w:rPr>
          <w:rFonts w:ascii="Arial" w:hAnsi="Arial" w:cs="Arial"/>
          <w:b/>
        </w:rPr>
      </w:pPr>
    </w:p>
    <w:p w14:paraId="0BF1D3A5" w14:textId="77777777" w:rsidR="005A6DEC" w:rsidRDefault="005A6DEC" w:rsidP="00EE3079">
      <w:pPr>
        <w:suppressAutoHyphens w:val="0"/>
        <w:jc w:val="both"/>
        <w:rPr>
          <w:lang w:val="es-CO" w:eastAsia="en-US"/>
        </w:rPr>
      </w:pPr>
      <w:r w:rsidRPr="005A6DEC">
        <w:rPr>
          <w:rFonts w:ascii="Arial" w:hAnsi="Arial" w:cs="Arial"/>
          <w:color w:val="000000"/>
          <w:lang w:val="es-CO" w:eastAsia="en-US"/>
        </w:rPr>
        <w:t xml:space="preserve">1.Acompañar la gestión técnica y operativa para el cumplimiento de los lineamientos y metodologías a desarrollar en las jornadas y </w:t>
      </w:r>
      <w:r w:rsidR="00EE3079">
        <w:rPr>
          <w:rFonts w:ascii="Arial" w:hAnsi="Arial" w:cs="Arial"/>
          <w:color w:val="000000"/>
          <w:lang w:val="es-CO" w:eastAsia="en-US"/>
        </w:rPr>
        <w:t>eventos,</w:t>
      </w:r>
      <w:r w:rsidRPr="005A6DEC">
        <w:rPr>
          <w:rFonts w:ascii="Arial" w:hAnsi="Arial" w:cs="Arial"/>
          <w:color w:val="000000"/>
          <w:lang w:val="es-CO" w:eastAsia="en-US"/>
        </w:rPr>
        <w:t xml:space="preserve"> organizando el desarrollo de las acciones para la atención del programa Activamente, a través del diseño de las acciones y planes de intervención relacionados con las estrategias del proyecto, desde el enfoque psicosocial.</w:t>
      </w:r>
    </w:p>
    <w:p w14:paraId="57511624" w14:textId="77777777" w:rsidR="00EE3079" w:rsidRPr="005A6DEC" w:rsidRDefault="00EE3079" w:rsidP="00EE3079">
      <w:pPr>
        <w:suppressAutoHyphens w:val="0"/>
        <w:jc w:val="both"/>
        <w:rPr>
          <w:lang w:val="es-CO" w:eastAsia="en-US"/>
        </w:rPr>
      </w:pPr>
    </w:p>
    <w:p w14:paraId="5CCB3B91" w14:textId="77777777" w:rsidR="005A6DEC" w:rsidRPr="005A6DEC" w:rsidRDefault="005A6DEC" w:rsidP="005A6DEC">
      <w:pPr>
        <w:suppressAutoHyphens w:val="0"/>
        <w:rPr>
          <w:lang w:val="es-CO" w:eastAsia="en-US"/>
        </w:rPr>
      </w:pPr>
      <w:r w:rsidRPr="005A6DEC">
        <w:rPr>
          <w:rFonts w:ascii="Arial" w:hAnsi="Arial" w:cs="Arial"/>
          <w:color w:val="000000"/>
          <w:lang w:val="es-CO" w:eastAsia="en-US"/>
        </w:rPr>
        <w:t>-Realizó proceso de identificación de las características del programa, que le permita conocer la operatividad del mismo, influyendo en la inducción y apropiación de conceptos.</w:t>
      </w:r>
    </w:p>
    <w:p w14:paraId="7BB9175E" w14:textId="77777777" w:rsidR="005A6DEC" w:rsidRPr="005A6DEC" w:rsidRDefault="005A6DEC" w:rsidP="005A6DEC">
      <w:pPr>
        <w:suppressAutoHyphens w:val="0"/>
        <w:spacing w:after="240"/>
        <w:rPr>
          <w:lang w:val="es-CO" w:eastAsia="en-US"/>
        </w:rPr>
      </w:pPr>
    </w:p>
    <w:p w14:paraId="06C26E5C" w14:textId="77777777" w:rsidR="005A6DEC" w:rsidRDefault="005A6DEC" w:rsidP="00EE3079">
      <w:pPr>
        <w:suppressAutoHyphens w:val="0"/>
        <w:jc w:val="both"/>
        <w:rPr>
          <w:lang w:val="es-CO" w:eastAsia="en-US"/>
        </w:rPr>
      </w:pPr>
      <w:r w:rsidRPr="005A6DEC">
        <w:rPr>
          <w:rFonts w:ascii="Arial" w:hAnsi="Arial" w:cs="Arial"/>
          <w:color w:val="000000"/>
          <w:lang w:val="es-CO" w:eastAsia="en-US"/>
        </w:rPr>
        <w:t>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6C10609D" w14:textId="77777777" w:rsidR="00EE3079" w:rsidRPr="005A6DEC" w:rsidRDefault="00EE3079" w:rsidP="00EE3079">
      <w:pPr>
        <w:suppressAutoHyphens w:val="0"/>
        <w:jc w:val="both"/>
        <w:rPr>
          <w:lang w:val="es-CO" w:eastAsia="en-US"/>
        </w:rPr>
      </w:pPr>
    </w:p>
    <w:p w14:paraId="4B5752C8" w14:textId="77777777" w:rsidR="005A6DEC" w:rsidRPr="005A6DEC" w:rsidRDefault="005A6DEC" w:rsidP="005A6DEC">
      <w:pPr>
        <w:suppressAutoHyphens w:val="0"/>
        <w:jc w:val="both"/>
        <w:rPr>
          <w:lang w:val="es-CO" w:eastAsia="en-US"/>
        </w:rPr>
      </w:pPr>
      <w:r w:rsidRPr="005A6DEC">
        <w:rPr>
          <w:rFonts w:ascii="Arial" w:hAnsi="Arial" w:cs="Arial"/>
          <w:color w:val="000000"/>
          <w:lang w:val="es-CO" w:eastAsia="en-US"/>
        </w:rPr>
        <w:t>-Participó en mesa de trabajo probalsa, donde se propone la actividad de celebración afro, donde la secretaria del Deporte y la recreación, aportaría en procesos de atención con monitores deportivos y recreativos para la celebración de la actividad.</w:t>
      </w:r>
    </w:p>
    <w:p w14:paraId="700FA449" w14:textId="77777777" w:rsidR="005A6DEC" w:rsidRPr="005A6DEC" w:rsidRDefault="005A6DEC" w:rsidP="00D476C7">
      <w:pPr>
        <w:suppressAutoHyphens w:val="0"/>
        <w:spacing w:after="240"/>
        <w:jc w:val="both"/>
        <w:rPr>
          <w:lang w:val="es-CO" w:eastAsia="en-US"/>
        </w:rPr>
      </w:pPr>
      <w:r w:rsidRPr="005A6DEC">
        <w:rPr>
          <w:lang w:val="es-CO" w:eastAsia="en-US"/>
        </w:rPr>
        <w:lastRenderedPageBreak/>
        <w:br/>
      </w:r>
    </w:p>
    <w:p w14:paraId="231E785C" w14:textId="77777777" w:rsidR="005A6DEC" w:rsidRPr="005A6DEC" w:rsidRDefault="005A6DEC" w:rsidP="00D476C7">
      <w:pPr>
        <w:suppressAutoHyphens w:val="0"/>
        <w:jc w:val="both"/>
        <w:rPr>
          <w:lang w:val="es-CO" w:eastAsia="en-US"/>
        </w:rPr>
      </w:pPr>
      <w:r w:rsidRPr="005A6DEC">
        <w:rPr>
          <w:rFonts w:ascii="Arial" w:hAnsi="Arial" w:cs="Arial"/>
          <w:color w:val="000000"/>
          <w:lang w:val="es-CO" w:eastAsia="en-US"/>
        </w:rPr>
        <w:t>3. Participar de las actividades de carácter misional de la secretaría de Deporte y Recreación, tendientes a enriquecer la ejecución del programa.</w:t>
      </w:r>
    </w:p>
    <w:p w14:paraId="62FC345E" w14:textId="77777777" w:rsidR="005A6DEC" w:rsidRPr="005A6DEC" w:rsidRDefault="005A6DEC" w:rsidP="00D476C7">
      <w:pPr>
        <w:suppressAutoHyphens w:val="0"/>
        <w:jc w:val="both"/>
        <w:rPr>
          <w:lang w:val="es-CO" w:eastAsia="en-US"/>
        </w:rPr>
      </w:pPr>
    </w:p>
    <w:p w14:paraId="0071D6EA" w14:textId="77777777" w:rsidR="005A6DEC" w:rsidRPr="005A6DEC" w:rsidRDefault="005A6DEC" w:rsidP="00D476C7">
      <w:pPr>
        <w:suppressAutoHyphens w:val="0"/>
        <w:jc w:val="both"/>
        <w:rPr>
          <w:lang w:val="es-CO" w:eastAsia="en-US"/>
        </w:rPr>
      </w:pPr>
      <w:r w:rsidRPr="005A6DEC">
        <w:rPr>
          <w:rFonts w:ascii="Arial" w:hAnsi="Arial" w:cs="Arial"/>
          <w:color w:val="000000"/>
          <w:lang w:val="es-CO" w:eastAsia="en-US"/>
        </w:rPr>
        <w:t>-Acompañó en proceso de atención psicosocial, en actividad de ciudadela de la alegría, aportando y enriqueciendo la labor de los monitores en el proceso de atención.</w:t>
      </w:r>
    </w:p>
    <w:p w14:paraId="2A4E7D8A" w14:textId="77777777" w:rsidR="005A6DEC" w:rsidRPr="005A6DEC" w:rsidRDefault="005A6DEC" w:rsidP="00D476C7">
      <w:pPr>
        <w:suppressAutoHyphens w:val="0"/>
        <w:spacing w:after="240"/>
        <w:jc w:val="both"/>
        <w:rPr>
          <w:lang w:val="es-CO" w:eastAsia="en-US"/>
        </w:rPr>
      </w:pPr>
    </w:p>
    <w:p w14:paraId="2032E942" w14:textId="77777777" w:rsidR="005A6DEC" w:rsidRPr="005A6DEC" w:rsidRDefault="005A6DEC" w:rsidP="00D476C7">
      <w:pPr>
        <w:suppressAutoHyphens w:val="0"/>
        <w:jc w:val="both"/>
        <w:rPr>
          <w:lang w:val="es-CO" w:eastAsia="en-US"/>
        </w:rPr>
      </w:pPr>
      <w:r w:rsidRPr="005A6DEC">
        <w:rPr>
          <w:rFonts w:ascii="Arial" w:hAnsi="Arial" w:cs="Arial"/>
          <w:color w:val="000000"/>
          <w:lang w:val="es-CO" w:eastAsia="en-US"/>
        </w:rPr>
        <w:t> 4. Las demás relacionadas con el desarrollo del objeto contractual</w:t>
      </w:r>
    </w:p>
    <w:p w14:paraId="5C2B4AF3" w14:textId="77777777" w:rsidR="005A6DEC" w:rsidRPr="005A6DEC" w:rsidRDefault="005A6DEC" w:rsidP="00D476C7">
      <w:pPr>
        <w:suppressAutoHyphens w:val="0"/>
        <w:jc w:val="both"/>
        <w:rPr>
          <w:lang w:val="es-CO" w:eastAsia="en-US"/>
        </w:rPr>
      </w:pPr>
    </w:p>
    <w:p w14:paraId="03E736CB" w14:textId="77777777" w:rsidR="005A6DEC" w:rsidRPr="005A6DEC" w:rsidRDefault="005A6DEC" w:rsidP="00D476C7">
      <w:pPr>
        <w:suppressAutoHyphens w:val="0"/>
        <w:jc w:val="both"/>
        <w:rPr>
          <w:lang w:val="es-CO" w:eastAsia="en-US"/>
        </w:rPr>
      </w:pPr>
      <w:r w:rsidRPr="005A6DEC">
        <w:rPr>
          <w:rFonts w:ascii="Arial" w:hAnsi="Arial" w:cs="Arial"/>
          <w:color w:val="000000"/>
          <w:lang w:val="es-CO" w:eastAsia="en-US"/>
        </w:rPr>
        <w:t>-Participó en proceso de identificación de los procesos de calidad, enmarcados al programa al cual desarrollo procesos, donde se brinda la información necesaria para el manejo de formatos y organización de los mismos.</w:t>
      </w:r>
    </w:p>
    <w:p w14:paraId="582DB1C2" w14:textId="77777777" w:rsidR="005A6DEC" w:rsidRPr="005A6DEC" w:rsidRDefault="005A6DEC">
      <w:pPr>
        <w:pStyle w:val="Textoindependiente"/>
        <w:rPr>
          <w:rFonts w:ascii="Arial" w:hAnsi="Arial" w:cs="Arial"/>
          <w:b/>
          <w:lang w:val="es-CO"/>
        </w:rPr>
      </w:pPr>
    </w:p>
    <w:p w14:paraId="6C09392A" w14:textId="77777777" w:rsidR="007D197A" w:rsidRDefault="007D197A">
      <w:pPr>
        <w:pStyle w:val="Textoindependiente"/>
        <w:rPr>
          <w:rFonts w:ascii="Arial" w:hAnsi="Arial" w:cs="Arial"/>
          <w:b/>
        </w:rPr>
      </w:pPr>
    </w:p>
    <w:p w14:paraId="38E2EA5B" w14:textId="77777777" w:rsidR="007D197A" w:rsidRDefault="007D197A">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744586B0" w14:textId="77777777" w:rsidR="007D197A" w:rsidRDefault="007D197A" w:rsidP="0092241A">
      <w:pPr>
        <w:pStyle w:val="Default"/>
      </w:pPr>
    </w:p>
    <w:p w14:paraId="2A4D01C7" w14:textId="77777777" w:rsidR="00EE3079" w:rsidRPr="00EE3079" w:rsidRDefault="00EE3079" w:rsidP="00EE3079">
      <w:pPr>
        <w:suppressAutoHyphens w:val="0"/>
        <w:ind w:left="72" w:right="64"/>
        <w:jc w:val="both"/>
        <w:rPr>
          <w:lang w:val="es-CO" w:eastAsia="en-US"/>
        </w:rPr>
      </w:pPr>
      <w:r w:rsidRPr="00EE3079">
        <w:rPr>
          <w:rFonts w:ascii="Arial" w:hAnsi="Arial" w:cs="Arial"/>
          <w:color w:val="000000"/>
          <w:lang w:val="es-CO" w:eastAsia="en-US"/>
        </w:rPr>
        <w:t> </w:t>
      </w:r>
    </w:p>
    <w:p w14:paraId="674A023D"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t>1.Acompañar la gestión técnica y operativa para el cumplimiento de los lineamientos y metodologías a desarroll</w:t>
      </w:r>
      <w:r w:rsidRPr="00416FF6">
        <w:rPr>
          <w:rFonts w:ascii="Arial" w:hAnsi="Arial" w:cs="Arial"/>
          <w:color w:val="000000"/>
          <w:lang w:val="es-CO" w:eastAsia="en-US"/>
        </w:rPr>
        <w:t>ar en las jornadas y eventos,</w:t>
      </w:r>
      <w:r w:rsidRPr="00EE3079">
        <w:rPr>
          <w:rFonts w:ascii="Arial" w:hAnsi="Arial" w:cs="Arial"/>
          <w:color w:val="000000"/>
          <w:lang w:val="es-CO" w:eastAsia="en-US"/>
        </w:rPr>
        <w:t xml:space="preserve"> organizando el desarrollo de las acciones para la atención del programa Activamente, a través del diseño de las acciones y planes de intervención relacionados con las estrategias del proyecto, desde el enfoque psicosocial.</w:t>
      </w:r>
    </w:p>
    <w:p w14:paraId="1D44BAEC" w14:textId="77777777" w:rsidR="00EE3079" w:rsidRPr="00EE3079" w:rsidRDefault="00EE3079" w:rsidP="00EE3079">
      <w:pPr>
        <w:suppressAutoHyphens w:val="0"/>
        <w:spacing w:after="240"/>
        <w:rPr>
          <w:lang w:val="es-CO" w:eastAsia="en-US"/>
        </w:rPr>
      </w:pPr>
    </w:p>
    <w:p w14:paraId="70C3C4A0" w14:textId="77777777" w:rsidR="00EE3079" w:rsidRPr="00EE3079" w:rsidRDefault="00EE3079" w:rsidP="00EE3079">
      <w:pPr>
        <w:suppressAutoHyphens w:val="0"/>
        <w:jc w:val="both"/>
        <w:rPr>
          <w:lang w:val="es-CO" w:eastAsia="en-US"/>
        </w:rPr>
      </w:pPr>
      <w:r w:rsidRPr="00EE3079">
        <w:rPr>
          <w:rFonts w:ascii="Arial" w:hAnsi="Arial" w:cs="Arial"/>
          <w:color w:val="000000"/>
          <w:shd w:val="clear" w:color="auto" w:fill="FFFFFF"/>
          <w:lang w:val="es-CO" w:eastAsia="en-US"/>
        </w:rPr>
        <w:t>-Realizó proceso de identificación de las características del programa, que le permita conocer la operatividad del mismo, influyendo en la inducción y apropiación de conceptos. </w:t>
      </w:r>
    </w:p>
    <w:p w14:paraId="215B269D" w14:textId="77777777" w:rsidR="00EE3079" w:rsidRPr="00EE3079" w:rsidRDefault="00EE3079" w:rsidP="00EE3079">
      <w:pPr>
        <w:suppressAutoHyphens w:val="0"/>
        <w:spacing w:after="240"/>
        <w:rPr>
          <w:lang w:val="es-CO" w:eastAsia="en-US"/>
        </w:rPr>
      </w:pPr>
    </w:p>
    <w:p w14:paraId="40E50B82"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t>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2DF75617" w14:textId="77777777" w:rsidR="00EE3079" w:rsidRPr="00EE3079" w:rsidRDefault="00EE3079" w:rsidP="00EE3079">
      <w:pPr>
        <w:suppressAutoHyphens w:val="0"/>
        <w:rPr>
          <w:lang w:val="es-CO" w:eastAsia="en-US"/>
        </w:rPr>
      </w:pPr>
    </w:p>
    <w:p w14:paraId="04AE7E5C"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t>-Realizó actividad de visitas a monitores, ejecutando supervisión, acompañamiento y estructuración para el desarrollo de actividades a realizar.</w:t>
      </w:r>
    </w:p>
    <w:p w14:paraId="35324645" w14:textId="77777777" w:rsidR="00EE3079" w:rsidRPr="00EE3079" w:rsidRDefault="00EE3079" w:rsidP="00EE3079">
      <w:pPr>
        <w:suppressAutoHyphens w:val="0"/>
        <w:rPr>
          <w:lang w:val="es-CO" w:eastAsia="en-US"/>
        </w:rPr>
      </w:pPr>
    </w:p>
    <w:p w14:paraId="64BE9D68"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t>3. Participar de las actividades de carácter misional de la secretaría de Deporte y Recreación, tendientes a enriquecer la ejecución del programa.</w:t>
      </w:r>
    </w:p>
    <w:p w14:paraId="7FA97E89" w14:textId="77777777" w:rsidR="00EE3079" w:rsidRPr="00EE3079" w:rsidRDefault="00EE3079" w:rsidP="00EE3079">
      <w:pPr>
        <w:suppressAutoHyphens w:val="0"/>
        <w:spacing w:after="240"/>
        <w:rPr>
          <w:lang w:val="es-CO" w:eastAsia="en-US"/>
        </w:rPr>
      </w:pPr>
    </w:p>
    <w:p w14:paraId="24685338"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lastRenderedPageBreak/>
        <w:t>Acompañó en proceso de participación psicosocial, en mesa de trabajo del segundo consejo territorial Cali Afro, aportando y enriqueciendo los conocimientos conforme a lo establecido por la mesa de trabajo.</w:t>
      </w:r>
    </w:p>
    <w:p w14:paraId="514D5226" w14:textId="77777777" w:rsidR="00EE3079" w:rsidRPr="00EE3079" w:rsidRDefault="00EE3079" w:rsidP="00EE3079">
      <w:pPr>
        <w:suppressAutoHyphens w:val="0"/>
        <w:spacing w:after="240"/>
        <w:rPr>
          <w:lang w:val="es-CO" w:eastAsia="en-US"/>
        </w:rPr>
      </w:pPr>
    </w:p>
    <w:p w14:paraId="1E556E99"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t>4. Las demás relacionadas con el desarrollo del objeto contractual.</w:t>
      </w:r>
    </w:p>
    <w:p w14:paraId="4E80A18C" w14:textId="77777777" w:rsidR="00EE3079" w:rsidRPr="00EE3079" w:rsidRDefault="00EE3079" w:rsidP="00EE3079">
      <w:pPr>
        <w:suppressAutoHyphens w:val="0"/>
        <w:rPr>
          <w:lang w:val="es-CO" w:eastAsia="en-US"/>
        </w:rPr>
      </w:pPr>
    </w:p>
    <w:p w14:paraId="37C25A04" w14:textId="77777777" w:rsidR="00EE3079" w:rsidRPr="00EE3079" w:rsidRDefault="00EE3079" w:rsidP="00EE3079">
      <w:pPr>
        <w:suppressAutoHyphens w:val="0"/>
        <w:jc w:val="both"/>
        <w:rPr>
          <w:lang w:val="es-CO" w:eastAsia="en-US"/>
        </w:rPr>
      </w:pPr>
      <w:r w:rsidRPr="00EE3079">
        <w:rPr>
          <w:rFonts w:ascii="Arial" w:hAnsi="Arial" w:cs="Arial"/>
          <w:color w:val="000000"/>
          <w:lang w:val="es-CO" w:eastAsia="en-US"/>
        </w:rPr>
        <w:t>-Participó en proceso de identificación de los procesos de calidad, enmarcados al programa al cual desarrollo procesos, donde se brinda la información necesaria para el desarrollo de actividades pertinentes al mes en curso.</w:t>
      </w:r>
    </w:p>
    <w:p w14:paraId="36042358" w14:textId="77777777" w:rsidR="00EE3079" w:rsidRPr="00416FF6" w:rsidRDefault="00EE3079" w:rsidP="0092241A">
      <w:pPr>
        <w:pStyle w:val="Default"/>
      </w:pPr>
    </w:p>
    <w:p w14:paraId="57CCC347" w14:textId="77777777" w:rsidR="007D197A" w:rsidRPr="00BA1E44" w:rsidRDefault="007D197A" w:rsidP="00BA1E44">
      <w:pPr>
        <w:pStyle w:val="NormalWeb"/>
        <w:spacing w:before="0" w:beforeAutospacing="0" w:after="0" w:afterAutospacing="0"/>
        <w:jc w:val="both"/>
      </w:pPr>
      <w:r>
        <w:t xml:space="preserve"> </w:t>
      </w:r>
      <w:r w:rsidRPr="002A5A29">
        <w:rPr>
          <w:rFonts w:ascii="Calibri" w:hAnsi="Calibri" w:cs="Calibri"/>
          <w:color w:val="000000"/>
          <w:sz w:val="20"/>
          <w:szCs w:val="20"/>
        </w:rPr>
        <w:t> </w:t>
      </w:r>
    </w:p>
    <w:p w14:paraId="656C729A" w14:textId="77777777" w:rsidR="007D197A" w:rsidRDefault="007D197A"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0C7568CC" w14:textId="77777777" w:rsidR="00AA3662" w:rsidRDefault="00AA3662" w:rsidP="007C5227">
      <w:pPr>
        <w:pStyle w:val="Textoindependiente"/>
        <w:rPr>
          <w:rFonts w:ascii="Arial" w:hAnsi="Arial" w:cs="Arial"/>
          <w:b/>
        </w:rPr>
      </w:pPr>
    </w:p>
    <w:p w14:paraId="0F420E56" w14:textId="77777777" w:rsidR="00AA3662" w:rsidRPr="00EE3079" w:rsidRDefault="00AA3662" w:rsidP="00AA3662">
      <w:pPr>
        <w:suppressAutoHyphens w:val="0"/>
        <w:ind w:left="72" w:right="64"/>
        <w:jc w:val="both"/>
        <w:rPr>
          <w:lang w:val="es-CO" w:eastAsia="en-US"/>
        </w:rPr>
      </w:pPr>
      <w:r w:rsidRPr="00EE3079">
        <w:rPr>
          <w:rFonts w:ascii="Arial" w:hAnsi="Arial" w:cs="Arial"/>
          <w:color w:val="000000"/>
          <w:lang w:val="es-CO" w:eastAsia="en-US"/>
        </w:rPr>
        <w:t> </w:t>
      </w:r>
    </w:p>
    <w:p w14:paraId="742CC3DE" w14:textId="77777777" w:rsidR="00AA3662" w:rsidRPr="00416FF6" w:rsidRDefault="00AA3662" w:rsidP="00AA3662">
      <w:pPr>
        <w:suppressAutoHyphens w:val="0"/>
        <w:jc w:val="both"/>
        <w:rPr>
          <w:rFonts w:ascii="Arial" w:hAnsi="Arial" w:cs="Arial"/>
          <w:color w:val="000000"/>
          <w:lang w:val="es-CO" w:eastAsia="en-US"/>
        </w:rPr>
      </w:pPr>
      <w:r w:rsidRPr="00EE3079">
        <w:rPr>
          <w:rFonts w:ascii="Arial" w:hAnsi="Arial" w:cs="Arial"/>
          <w:color w:val="000000"/>
          <w:lang w:val="es-CO" w:eastAsia="en-US"/>
        </w:rPr>
        <w:t>1.Acompañar la gestión técnica y operativa para el cumplimiento de los lineamientos y metodologías a desarroll</w:t>
      </w:r>
      <w:r w:rsidRPr="00416FF6">
        <w:rPr>
          <w:rFonts w:ascii="Arial" w:hAnsi="Arial" w:cs="Arial"/>
          <w:color w:val="000000"/>
          <w:lang w:val="es-CO" w:eastAsia="en-US"/>
        </w:rPr>
        <w:t>ar en las jornadas y eventos,</w:t>
      </w:r>
      <w:r w:rsidRPr="00EE3079">
        <w:rPr>
          <w:rFonts w:ascii="Arial" w:hAnsi="Arial" w:cs="Arial"/>
          <w:color w:val="000000"/>
          <w:lang w:val="es-CO" w:eastAsia="en-US"/>
        </w:rPr>
        <w:t xml:space="preserve"> organizando el desarrollo de las acciones para la atención del programa Activamente, a través del diseño de las acciones y planes de intervención relacionados con las estrategias del proyecto, desde el enfoque psicosocial.</w:t>
      </w:r>
    </w:p>
    <w:p w14:paraId="7463188D" w14:textId="77777777" w:rsidR="009E6460" w:rsidRPr="00416FF6" w:rsidRDefault="009E6460" w:rsidP="00AA3662">
      <w:pPr>
        <w:suppressAutoHyphens w:val="0"/>
        <w:jc w:val="both"/>
        <w:rPr>
          <w:rFonts w:ascii="Arial" w:hAnsi="Arial" w:cs="Arial"/>
          <w:color w:val="000000"/>
          <w:lang w:val="es-CO" w:eastAsia="en-US"/>
        </w:rPr>
      </w:pPr>
    </w:p>
    <w:p w14:paraId="18B1D1A3" w14:textId="02923921" w:rsidR="006A65CE" w:rsidRPr="006A65CE" w:rsidRDefault="009E6460" w:rsidP="006A65CE">
      <w:pPr>
        <w:suppressAutoHyphens w:val="0"/>
        <w:jc w:val="both"/>
        <w:rPr>
          <w:rFonts w:ascii="Arial" w:hAnsi="Arial" w:cs="Arial"/>
          <w:color w:val="000000"/>
          <w:lang w:val="es-CO" w:eastAsia="en-US"/>
        </w:rPr>
      </w:pPr>
      <w:r w:rsidRPr="00EE3079">
        <w:rPr>
          <w:rFonts w:ascii="Arial" w:hAnsi="Arial" w:cs="Arial"/>
          <w:color w:val="000000"/>
          <w:lang w:val="es-CO" w:eastAsia="en-US"/>
        </w:rPr>
        <w:t>-</w:t>
      </w:r>
      <w:r w:rsidR="006A65CE" w:rsidRPr="006A65CE">
        <w:rPr>
          <w:rFonts w:ascii="Arial" w:hAnsi="Arial" w:cs="Arial"/>
          <w:lang w:val="es-CO" w:eastAsia="es-ES"/>
        </w:rPr>
        <w:t xml:space="preserve"> </w:t>
      </w:r>
      <w:r w:rsidR="006A65CE" w:rsidRPr="006A65CE">
        <w:rPr>
          <w:rFonts w:ascii="Arial" w:hAnsi="Arial" w:cs="Arial"/>
          <w:color w:val="000000"/>
          <w:lang w:val="es-CO" w:eastAsia="en-US"/>
        </w:rPr>
        <w:t xml:space="preserve">Acompañó en proceso </w:t>
      </w:r>
      <w:r w:rsidR="000803D8" w:rsidRPr="000803D8">
        <w:rPr>
          <w:rFonts w:ascii="Arial" w:hAnsi="Arial" w:cs="Arial"/>
          <w:color w:val="000000"/>
          <w:lang w:eastAsia="en-US"/>
        </w:rPr>
        <w:t xml:space="preserve">de cronograma </w:t>
      </w:r>
      <w:r w:rsidR="000803D8">
        <w:rPr>
          <w:rFonts w:ascii="Arial" w:hAnsi="Arial" w:cs="Arial"/>
          <w:color w:val="000000"/>
          <w:lang w:val="es-CO" w:eastAsia="en-US"/>
        </w:rPr>
        <w:t>y</w:t>
      </w:r>
      <w:r w:rsidR="006A65CE" w:rsidRPr="006A65CE">
        <w:rPr>
          <w:rFonts w:ascii="Arial" w:hAnsi="Arial" w:cs="Arial"/>
          <w:color w:val="000000"/>
          <w:lang w:val="es-CO" w:eastAsia="en-US"/>
        </w:rPr>
        <w:t xml:space="preserve"> participación psicosocial y planeación mensual, fortaleciendo y desarrollando habilidades en monitores en campo.</w:t>
      </w:r>
    </w:p>
    <w:p w14:paraId="78C409CB" w14:textId="77777777" w:rsidR="00AA3662" w:rsidRPr="00416FF6" w:rsidRDefault="00AA3662" w:rsidP="007C5227">
      <w:pPr>
        <w:pStyle w:val="Textoindependiente"/>
        <w:rPr>
          <w:rFonts w:ascii="Arial" w:hAnsi="Arial" w:cs="Arial"/>
          <w:b/>
          <w:lang w:val="es-CO"/>
        </w:rPr>
      </w:pPr>
    </w:p>
    <w:p w14:paraId="13B897B3" w14:textId="77777777" w:rsidR="00AA3662" w:rsidRPr="00416FF6" w:rsidRDefault="00AA3662" w:rsidP="007C5227">
      <w:pPr>
        <w:pStyle w:val="Textoindependiente"/>
        <w:rPr>
          <w:rFonts w:ascii="Arial" w:hAnsi="Arial" w:cs="Arial"/>
          <w:b/>
          <w:lang w:val="es-CO"/>
        </w:rPr>
      </w:pPr>
    </w:p>
    <w:p w14:paraId="2BA077AF" w14:textId="77777777" w:rsidR="00AA3662" w:rsidRPr="00416FF6" w:rsidRDefault="00AA3662" w:rsidP="007C5227">
      <w:pPr>
        <w:pStyle w:val="Textoindependiente"/>
        <w:rPr>
          <w:rFonts w:ascii="Arial" w:hAnsi="Arial" w:cs="Arial"/>
          <w:b/>
          <w:lang w:val="es-CO"/>
        </w:rPr>
      </w:pPr>
    </w:p>
    <w:p w14:paraId="461C3D41" w14:textId="77777777" w:rsidR="00AA3662" w:rsidRPr="00416FF6" w:rsidRDefault="00AA3662" w:rsidP="00AA3662">
      <w:pPr>
        <w:suppressAutoHyphens w:val="0"/>
        <w:jc w:val="both"/>
        <w:rPr>
          <w:rFonts w:ascii="Arial" w:hAnsi="Arial" w:cs="Arial"/>
          <w:color w:val="000000"/>
          <w:lang w:val="es-CO" w:eastAsia="en-US"/>
        </w:rPr>
      </w:pPr>
      <w:r w:rsidRPr="00EE3079">
        <w:rPr>
          <w:rFonts w:ascii="Arial" w:hAnsi="Arial" w:cs="Arial"/>
          <w:color w:val="000000"/>
          <w:lang w:val="es-CO" w:eastAsia="en-US"/>
        </w:rPr>
        <w:t>2. 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4466C7CC" w14:textId="77777777" w:rsidR="00AA3662" w:rsidRPr="00416FF6" w:rsidRDefault="00AA3662" w:rsidP="00AA3662">
      <w:pPr>
        <w:suppressAutoHyphens w:val="0"/>
        <w:jc w:val="both"/>
        <w:rPr>
          <w:rFonts w:ascii="Arial" w:hAnsi="Arial" w:cs="Arial"/>
          <w:color w:val="000000"/>
          <w:lang w:val="es-CO" w:eastAsia="en-US"/>
        </w:rPr>
      </w:pPr>
    </w:p>
    <w:p w14:paraId="360BA724" w14:textId="77777777" w:rsidR="00AA3662" w:rsidRDefault="009E6460" w:rsidP="000E2A5F">
      <w:pPr>
        <w:rPr>
          <w:rFonts w:ascii="Arial" w:hAnsi="Arial" w:cs="Arial"/>
          <w:color w:val="000000"/>
          <w:lang w:val="es-CO" w:eastAsia="en-US"/>
        </w:rPr>
      </w:pPr>
      <w:r w:rsidRPr="00EE3079">
        <w:rPr>
          <w:rFonts w:ascii="Arial" w:hAnsi="Arial" w:cs="Arial"/>
          <w:color w:val="000000"/>
          <w:lang w:val="es-CO" w:eastAsia="en-US"/>
        </w:rPr>
        <w:t>-</w:t>
      </w:r>
      <w:r w:rsidR="0045674A" w:rsidRPr="0045674A">
        <w:rPr>
          <w:rFonts w:ascii="Arial" w:hAnsi="Arial" w:cs="Arial"/>
          <w:lang w:val="es-CO" w:eastAsia="es-ES"/>
        </w:rPr>
        <w:t xml:space="preserve"> </w:t>
      </w:r>
      <w:r w:rsidR="0045674A" w:rsidRPr="0045674A">
        <w:rPr>
          <w:rFonts w:ascii="Arial" w:hAnsi="Arial" w:cs="Arial"/>
          <w:color w:val="000000"/>
          <w:lang w:val="es-CO" w:eastAsia="en-US"/>
        </w:rPr>
        <w:t>Realizó actividad de visitas a monitores, ejecutando la estructuración e implementación de actividades a realizar durante el presente mes en curso, conforme a los lineamientos establecidos por la Secretaría del Deporte y la Recreación.</w:t>
      </w:r>
    </w:p>
    <w:p w14:paraId="7817D53C" w14:textId="77777777" w:rsidR="000E2A5F" w:rsidRPr="00416FF6" w:rsidRDefault="000E2A5F" w:rsidP="000E2A5F">
      <w:pPr>
        <w:rPr>
          <w:rFonts w:ascii="Arial" w:hAnsi="Arial" w:cs="Arial"/>
          <w:color w:val="000000"/>
          <w:lang w:val="es-CO" w:eastAsia="en-US"/>
        </w:rPr>
      </w:pPr>
    </w:p>
    <w:p w14:paraId="455C51BD" w14:textId="77777777" w:rsidR="00AA3662" w:rsidRPr="00416FF6" w:rsidRDefault="00AA3662" w:rsidP="00AA3662">
      <w:pPr>
        <w:suppressAutoHyphens w:val="0"/>
        <w:jc w:val="both"/>
        <w:rPr>
          <w:rFonts w:ascii="Arial" w:hAnsi="Arial" w:cs="Arial"/>
          <w:color w:val="000000"/>
          <w:lang w:val="es-CO" w:eastAsia="en-US"/>
        </w:rPr>
      </w:pPr>
    </w:p>
    <w:p w14:paraId="01B88BB7" w14:textId="77777777" w:rsidR="00AA3662" w:rsidRPr="00416FF6" w:rsidRDefault="00AA3662" w:rsidP="00AA3662">
      <w:pPr>
        <w:suppressAutoHyphens w:val="0"/>
        <w:jc w:val="both"/>
        <w:rPr>
          <w:rFonts w:ascii="Arial" w:hAnsi="Arial" w:cs="Arial"/>
          <w:color w:val="000000"/>
          <w:lang w:val="es-CO" w:eastAsia="en-US"/>
        </w:rPr>
      </w:pPr>
    </w:p>
    <w:p w14:paraId="1FD4ACF8" w14:textId="77777777" w:rsidR="00AA3662" w:rsidRPr="00EE3079" w:rsidRDefault="00AA3662" w:rsidP="00AA3662">
      <w:pPr>
        <w:suppressAutoHyphens w:val="0"/>
        <w:jc w:val="both"/>
        <w:rPr>
          <w:lang w:val="es-CO" w:eastAsia="en-US"/>
        </w:rPr>
      </w:pPr>
      <w:r w:rsidRPr="00EE3079">
        <w:rPr>
          <w:rFonts w:ascii="Arial" w:hAnsi="Arial" w:cs="Arial"/>
          <w:color w:val="000000"/>
          <w:lang w:val="es-CO" w:eastAsia="en-US"/>
        </w:rPr>
        <w:t>3. Participar de las actividades de carácter misional de la secretaría de Deporte y Recreación, tendientes a enriquecer la ejecución del programa.</w:t>
      </w:r>
    </w:p>
    <w:p w14:paraId="3CFC767F" w14:textId="77777777" w:rsidR="00AA3662" w:rsidRPr="00416FF6" w:rsidRDefault="00AA3662" w:rsidP="00AA3662">
      <w:pPr>
        <w:suppressAutoHyphens w:val="0"/>
        <w:jc w:val="both"/>
        <w:rPr>
          <w:lang w:val="es-CO" w:eastAsia="en-US"/>
        </w:rPr>
      </w:pPr>
    </w:p>
    <w:p w14:paraId="3C5AACCB" w14:textId="3D31F487" w:rsidR="0003241C" w:rsidRDefault="009E6460" w:rsidP="00AA3662">
      <w:pPr>
        <w:suppressAutoHyphens w:val="0"/>
        <w:jc w:val="both"/>
        <w:rPr>
          <w:rFonts w:ascii="Arial" w:hAnsi="Arial" w:cs="Arial"/>
          <w:color w:val="000000"/>
          <w:lang w:val="es-CO" w:eastAsia="en-US"/>
        </w:rPr>
      </w:pPr>
      <w:r w:rsidRPr="00EE3079">
        <w:rPr>
          <w:rFonts w:ascii="Arial" w:hAnsi="Arial" w:cs="Arial"/>
          <w:color w:val="000000"/>
          <w:lang w:val="es-CO" w:eastAsia="en-US"/>
        </w:rPr>
        <w:t>-</w:t>
      </w:r>
      <w:r w:rsidR="000E2A5F" w:rsidRPr="000E2A5F">
        <w:rPr>
          <w:rFonts w:ascii="Arial" w:eastAsia="Arial" w:hAnsi="Arial" w:cs="Arial"/>
          <w:lang w:val="es-CO" w:eastAsia="en-US"/>
        </w:rPr>
        <w:t xml:space="preserve"> </w:t>
      </w:r>
      <w:r w:rsidR="000E2A5F" w:rsidRPr="000E2A5F">
        <w:rPr>
          <w:rFonts w:ascii="Arial" w:hAnsi="Arial" w:cs="Arial"/>
          <w:color w:val="000000"/>
          <w:lang w:val="es-CO" w:eastAsia="en-US"/>
        </w:rPr>
        <w:t>Realizó seguimiento, acompañamiento y manejo de temas relacionados con la malla psicosocial y mejoramiento de estrategias en clases, generando de esta manera un óptimo desempeño de las actividades en monitores de la línea poblacional Afro.</w:t>
      </w:r>
    </w:p>
    <w:p w14:paraId="7DA3CC99" w14:textId="77777777" w:rsidR="00AA3662" w:rsidRPr="0003241C" w:rsidRDefault="00AA3662" w:rsidP="00AA3662">
      <w:pPr>
        <w:suppressAutoHyphens w:val="0"/>
        <w:jc w:val="both"/>
        <w:rPr>
          <w:rFonts w:ascii="Arial" w:hAnsi="Arial" w:cs="Arial"/>
          <w:color w:val="000000"/>
          <w:lang w:val="es-CO" w:eastAsia="en-US"/>
        </w:rPr>
      </w:pPr>
      <w:r w:rsidRPr="00EE3079">
        <w:rPr>
          <w:rFonts w:ascii="Arial" w:hAnsi="Arial" w:cs="Arial"/>
          <w:color w:val="000000"/>
          <w:lang w:val="es-CO" w:eastAsia="en-US"/>
        </w:rPr>
        <w:lastRenderedPageBreak/>
        <w:t>4. Las demás relacionadas con el desarrollo del objeto contractual.</w:t>
      </w:r>
    </w:p>
    <w:p w14:paraId="0FECF628" w14:textId="77777777" w:rsidR="00AA3662" w:rsidRPr="00416FF6" w:rsidRDefault="00AA3662" w:rsidP="00AA3662">
      <w:pPr>
        <w:suppressAutoHyphens w:val="0"/>
        <w:jc w:val="both"/>
        <w:rPr>
          <w:lang w:val="es-CO" w:eastAsia="en-US"/>
        </w:rPr>
      </w:pPr>
    </w:p>
    <w:p w14:paraId="10AC17A7" w14:textId="77777777" w:rsidR="00D476C7" w:rsidRPr="00D57674" w:rsidRDefault="009E6460" w:rsidP="00D57674">
      <w:pPr>
        <w:suppressAutoHyphens w:val="0"/>
        <w:jc w:val="both"/>
        <w:rPr>
          <w:rFonts w:ascii="ArialMT" w:eastAsiaTheme="minorHAnsi" w:hAnsi="ArialMT" w:cs="ArialMT"/>
          <w:lang w:eastAsia="en-US"/>
        </w:rPr>
      </w:pPr>
      <w:r w:rsidRPr="00EE3079">
        <w:rPr>
          <w:rFonts w:ascii="Arial" w:hAnsi="Arial" w:cs="Arial"/>
          <w:color w:val="000000"/>
          <w:lang w:val="es-CO" w:eastAsia="en-US"/>
        </w:rPr>
        <w:t>-</w:t>
      </w:r>
      <w:r w:rsidR="00016D91" w:rsidRPr="00016D91">
        <w:rPr>
          <w:rFonts w:ascii="ArialMT" w:eastAsiaTheme="minorHAnsi" w:hAnsi="ArialMT" w:cs="ArialMT"/>
          <w:lang w:eastAsia="en-US"/>
        </w:rPr>
        <w:t xml:space="preserve"> </w:t>
      </w:r>
      <w:r w:rsidR="00D57674" w:rsidRPr="00D57674">
        <w:rPr>
          <w:rFonts w:ascii="ArialMT" w:eastAsiaTheme="minorHAnsi" w:hAnsi="ArialMT" w:cs="ArialMT"/>
          <w:lang w:val="es-CO" w:eastAsia="en-US"/>
        </w:rPr>
        <w:t>Participó</w:t>
      </w:r>
      <w:r w:rsidR="00D57674" w:rsidRPr="00D57674">
        <w:rPr>
          <w:rFonts w:ascii="ArialMT" w:eastAsiaTheme="minorHAnsi" w:hAnsi="ArialMT" w:cs="ArialMT"/>
          <w:lang w:eastAsia="en-US"/>
        </w:rPr>
        <w:t xml:space="preserve"> en </w:t>
      </w:r>
      <w:r w:rsidR="00D57674">
        <w:rPr>
          <w:rFonts w:ascii="ArialMT" w:eastAsiaTheme="minorHAnsi" w:hAnsi="ArialMT" w:cs="ArialMT"/>
          <w:lang w:eastAsia="en-US"/>
        </w:rPr>
        <w:t xml:space="preserve">proceso de </w:t>
      </w:r>
      <w:r w:rsidR="004A27A8">
        <w:rPr>
          <w:rFonts w:ascii="ArialMT" w:eastAsiaTheme="minorHAnsi" w:hAnsi="ArialMT" w:cs="ArialMT"/>
          <w:lang w:eastAsia="en-US"/>
        </w:rPr>
        <w:t>actividad y</w:t>
      </w:r>
      <w:r w:rsidR="00D57674" w:rsidRPr="00D57674">
        <w:rPr>
          <w:rFonts w:ascii="ArialMT" w:eastAsiaTheme="minorHAnsi" w:hAnsi="ArialMT" w:cs="ArialMT"/>
          <w:lang w:eastAsia="en-US"/>
        </w:rPr>
        <w:t xml:space="preserve"> apoyo psicosocial en el marco de la conmemoración al festival Petronio Álvarez. Fortaleciendo de este modo la operatividad mensual.</w:t>
      </w:r>
    </w:p>
    <w:p w14:paraId="35142135" w14:textId="77777777" w:rsidR="00D476C7" w:rsidRPr="00D476C7" w:rsidRDefault="00D476C7" w:rsidP="00D476C7">
      <w:pPr>
        <w:rPr>
          <w:lang w:val="es-CO" w:eastAsia="en-US"/>
        </w:rPr>
      </w:pPr>
    </w:p>
    <w:p w14:paraId="604AC94A" w14:textId="77777777" w:rsidR="00D476C7" w:rsidRDefault="00D476C7" w:rsidP="00D476C7">
      <w:pPr>
        <w:rPr>
          <w:lang w:val="es-CO" w:eastAsia="en-US"/>
        </w:rPr>
      </w:pPr>
    </w:p>
    <w:p w14:paraId="5A351000" w14:textId="128D6913" w:rsidR="007D197A" w:rsidRDefault="007D197A" w:rsidP="002020A3">
      <w:pPr>
        <w:suppressAutoHyphens w:val="0"/>
        <w:jc w:val="both"/>
        <w:rPr>
          <w:rFonts w:ascii="Arial" w:hAnsi="Arial" w:cs="Arial"/>
        </w:rPr>
      </w:pPr>
      <w:r w:rsidRPr="00A82B09">
        <w:rPr>
          <w:rFonts w:ascii="Arial" w:hAnsi="Arial" w:cs="Arial"/>
        </w:rPr>
        <w:t xml:space="preserve">Para constancia de lo anterior, se firma en Santiago de Cali </w:t>
      </w:r>
      <w:r w:rsidR="00D129FF">
        <w:rPr>
          <w:rFonts w:ascii="Arial" w:hAnsi="Arial" w:cs="Arial"/>
        </w:rPr>
        <w:t>el 26 del mes de agosto del 2025</w:t>
      </w:r>
    </w:p>
    <w:p w14:paraId="40B3B4C7" w14:textId="77777777" w:rsidR="007D197A" w:rsidRDefault="007D197A" w:rsidP="002020A3">
      <w:pPr>
        <w:suppressAutoHyphens w:val="0"/>
        <w:jc w:val="both"/>
        <w:rPr>
          <w:rFonts w:ascii="Arial" w:hAnsi="Arial" w:cs="Arial"/>
        </w:rPr>
      </w:pPr>
    </w:p>
    <w:p w14:paraId="492B1BE5" w14:textId="77777777" w:rsidR="007D197A" w:rsidRDefault="007D197A" w:rsidP="002020A3">
      <w:pPr>
        <w:suppressAutoHyphens w:val="0"/>
        <w:jc w:val="both"/>
        <w:rPr>
          <w:rFonts w:ascii="Arial" w:hAnsi="Arial" w:cs="Arial"/>
        </w:rPr>
      </w:pPr>
      <w:r>
        <w:rPr>
          <w:rFonts w:ascii="Arial" w:hAnsi="Arial" w:cs="Arial"/>
        </w:rPr>
        <w:t>Atentamente,</w:t>
      </w:r>
    </w:p>
    <w:p w14:paraId="15DA05B9" w14:textId="10BD22A3" w:rsidR="007D197A" w:rsidRDefault="007D197A" w:rsidP="002020A3">
      <w:pPr>
        <w:suppressAutoHyphens w:val="0"/>
        <w:jc w:val="both"/>
        <w:rPr>
          <w:rFonts w:ascii="Arial" w:hAnsi="Arial" w:cs="Arial"/>
        </w:rPr>
      </w:pPr>
    </w:p>
    <w:p w14:paraId="681A4267" w14:textId="42E6730C" w:rsidR="007D197A" w:rsidRDefault="00464AD3" w:rsidP="006F2DEB">
      <w:pPr>
        <w:pStyle w:val="Textoindependiente"/>
        <w:rPr>
          <w:rFonts w:ascii="Arial" w:hAnsi="Arial" w:cs="Arial"/>
          <w:color w:val="000000"/>
        </w:rPr>
      </w:pPr>
      <w:r>
        <w:rPr>
          <w:rFonts w:ascii="Arial" w:hAnsi="Arial" w:cs="Arial"/>
          <w:noProof/>
          <w:lang w:val="en-US" w:eastAsia="en-US"/>
        </w:rPr>
        <w:drawing>
          <wp:anchor distT="0" distB="0" distL="114300" distR="114300" simplePos="0" relativeHeight="251658240" behindDoc="0" locked="0" layoutInCell="1" allowOverlap="1" wp14:anchorId="640D6CD8" wp14:editId="0FCAA730">
            <wp:simplePos x="0" y="0"/>
            <wp:positionH relativeFrom="page">
              <wp:align>center</wp:align>
            </wp:positionH>
            <wp:positionV relativeFrom="paragraph">
              <wp:posOffset>5715</wp:posOffset>
            </wp:positionV>
            <wp:extent cx="1640205" cy="25019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0205" cy="250190"/>
                    </a:xfrm>
                    <a:prstGeom prst="rect">
                      <a:avLst/>
                    </a:prstGeom>
                    <a:noFill/>
                  </pic:spPr>
                </pic:pic>
              </a:graphicData>
            </a:graphic>
          </wp:anchor>
        </w:drawing>
      </w:r>
    </w:p>
    <w:p w14:paraId="52724C19" w14:textId="77777777" w:rsidR="007D197A" w:rsidRDefault="007D197A" w:rsidP="006F2DEB">
      <w:pPr>
        <w:pStyle w:val="Textoindependiente"/>
        <w:rPr>
          <w:rFonts w:ascii="Arial" w:hAnsi="Arial" w:cs="Arial"/>
          <w:color w:val="000000"/>
        </w:rPr>
      </w:pPr>
    </w:p>
    <w:p w14:paraId="05DE3D64" w14:textId="77777777" w:rsidR="007D197A" w:rsidRPr="00A82B09" w:rsidRDefault="003A3E38" w:rsidP="00D129FF">
      <w:pPr>
        <w:pStyle w:val="Textoindependiente"/>
        <w:jc w:val="center"/>
        <w:rPr>
          <w:rFonts w:ascii="Arial" w:hAnsi="Arial" w:cs="Arial"/>
          <w:color w:val="000000"/>
        </w:rPr>
      </w:pPr>
      <w:r>
        <w:rPr>
          <w:rFonts w:ascii="Arial" w:hAnsi="Arial" w:cs="Arial"/>
          <w:color w:val="000000"/>
        </w:rPr>
        <w:t>Diany Yelithza Martínez Vidal</w:t>
      </w:r>
    </w:p>
    <w:p w14:paraId="438713D1" w14:textId="77777777" w:rsidR="007D197A" w:rsidRPr="00A82B09" w:rsidRDefault="007D197A" w:rsidP="00D129FF">
      <w:pPr>
        <w:pStyle w:val="Textoindependiente"/>
        <w:jc w:val="center"/>
        <w:rPr>
          <w:rFonts w:ascii="Arial" w:hAnsi="Arial" w:cs="Arial"/>
          <w:color w:val="000000"/>
        </w:rPr>
      </w:pPr>
      <w:r w:rsidRPr="008445B1">
        <w:rPr>
          <w:rFonts w:ascii="Arial" w:hAnsi="Arial" w:cs="Arial"/>
        </w:rPr>
        <w:t>CEDULA</w:t>
      </w:r>
      <w:r w:rsidR="003A3E38">
        <w:rPr>
          <w:rFonts w:ascii="Arial" w:hAnsi="Arial" w:cs="Arial"/>
        </w:rPr>
        <w:t>:</w:t>
      </w:r>
      <w:r w:rsidRPr="00A82B09">
        <w:rPr>
          <w:rFonts w:ascii="Arial" w:hAnsi="Arial" w:cs="Arial"/>
        </w:rPr>
        <w:t xml:space="preserve"> </w:t>
      </w:r>
      <w:r w:rsidR="00C56AB6">
        <w:rPr>
          <w:rFonts w:ascii="Arial" w:hAnsi="Arial" w:cs="Arial"/>
        </w:rPr>
        <w:t>1.059.447.505</w:t>
      </w:r>
    </w:p>
    <w:p w14:paraId="30100B20" w14:textId="0F7BE2A8" w:rsidR="007D197A" w:rsidRDefault="00D129FF" w:rsidP="00D129FF">
      <w:pPr>
        <w:pStyle w:val="Textoindependiente"/>
        <w:jc w:val="center"/>
        <w:rPr>
          <w:rFonts w:ascii="Arial" w:hAnsi="Arial" w:cs="Arial"/>
          <w:lang w:val="pt-BR"/>
        </w:rPr>
        <w:sectPr w:rsidR="007D197A" w:rsidSect="005324FD">
          <w:headerReference w:type="default" r:id="rId9"/>
          <w:footnotePr>
            <w:pos w:val="beneathText"/>
          </w:footnotePr>
          <w:pgSz w:w="12242" w:h="15842" w:code="1"/>
          <w:pgMar w:top="1809" w:right="1622" w:bottom="1418" w:left="1701" w:header="1134" w:footer="720" w:gutter="0"/>
          <w:pgNumType w:start="94"/>
          <w:cols w:space="720"/>
          <w:docGrid w:linePitch="360"/>
        </w:sectPr>
      </w:pPr>
      <w:r>
        <w:rPr>
          <w:rFonts w:ascii="Arial" w:hAnsi="Arial" w:cs="Arial"/>
        </w:rPr>
        <w:t xml:space="preserve">      </w:t>
      </w:r>
      <w:r w:rsidR="007D197A" w:rsidRPr="00A82B09">
        <w:rPr>
          <w:rFonts w:ascii="Arial" w:hAnsi="Arial" w:cs="Arial"/>
        </w:rPr>
        <w:t>CONTRATISTA</w:t>
      </w:r>
      <w:r w:rsidR="007D197A" w:rsidRPr="00A82B09">
        <w:rPr>
          <w:rFonts w:ascii="Arial" w:hAnsi="Arial" w:cs="Arial"/>
        </w:rPr>
        <w:tab/>
      </w:r>
      <w:r w:rsidR="007D197A" w:rsidRPr="00A82B09">
        <w:rPr>
          <w:rFonts w:ascii="Arial" w:hAnsi="Arial" w:cs="Arial"/>
          <w:b/>
        </w:rPr>
        <w:tab/>
      </w:r>
      <w:r w:rsidR="007D197A" w:rsidRPr="00A82B09">
        <w:rPr>
          <w:rFonts w:ascii="Arial" w:hAnsi="Arial" w:cs="Arial"/>
          <w:lang w:val="pt-BR"/>
        </w:rPr>
        <w:t xml:space="preserve">             </w:t>
      </w:r>
    </w:p>
    <w:p w14:paraId="72878810" w14:textId="77777777" w:rsidR="007D197A" w:rsidRPr="00A82B09" w:rsidRDefault="007D197A">
      <w:pPr>
        <w:pStyle w:val="Textoindependiente"/>
        <w:rPr>
          <w:rFonts w:ascii="Arial" w:hAnsi="Arial" w:cs="Arial"/>
        </w:rPr>
      </w:pPr>
    </w:p>
    <w:sectPr w:rsidR="007D197A" w:rsidRPr="00A82B09" w:rsidSect="007D197A">
      <w:headerReference w:type="default" r:id="rId10"/>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0A240" w14:textId="77777777" w:rsidR="00E52D19" w:rsidRDefault="00E52D19">
      <w:r>
        <w:separator/>
      </w:r>
    </w:p>
  </w:endnote>
  <w:endnote w:type="continuationSeparator" w:id="0">
    <w:p w14:paraId="4743DF38" w14:textId="77777777" w:rsidR="00E52D19" w:rsidRDefault="00E5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C954" w14:textId="77777777" w:rsidR="00E52D19" w:rsidRDefault="00E52D19">
      <w:r>
        <w:separator/>
      </w:r>
    </w:p>
  </w:footnote>
  <w:footnote w:type="continuationSeparator" w:id="0">
    <w:p w14:paraId="086ACA48" w14:textId="77777777" w:rsidR="00E52D19" w:rsidRDefault="00E5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2D51D" w14:textId="77777777" w:rsidR="007D197A" w:rsidRPr="000005A3" w:rsidRDefault="00DC74D5" w:rsidP="00C53395">
    <w:pPr>
      <w:pStyle w:val="Encabezado2"/>
      <w:rPr>
        <w:rFonts w:ascii="Arial" w:hAnsi="Arial" w:cs="Arial"/>
        <w:b/>
        <w:lang w:val="es-MX"/>
      </w:rPr>
    </w:pPr>
    <w:r>
      <w:rPr>
        <w:rFonts w:ascii="Arial" w:hAnsi="Arial" w:cs="Arial"/>
        <w:b/>
        <w:lang w:val="es-MX"/>
      </w:rPr>
      <w:t xml:space="preserve">                             </w:t>
    </w:r>
    <w:r w:rsidR="007D197A" w:rsidRPr="000005A3">
      <w:rPr>
        <w:rFonts w:ascii="Arial" w:hAnsi="Arial" w:cs="Arial"/>
        <w:b/>
        <w:lang w:val="es-MX"/>
      </w:rPr>
      <w:t xml:space="preserve">INFORME </w:t>
    </w:r>
    <w:r w:rsidR="007D197A">
      <w:rPr>
        <w:rFonts w:ascii="Arial" w:hAnsi="Arial" w:cs="Arial"/>
        <w:b/>
        <w:lang w:val="es-MX"/>
      </w:rPr>
      <w:t xml:space="preserve">CONSOLIDADO </w:t>
    </w:r>
    <w:r w:rsidR="007D197A" w:rsidRPr="000005A3">
      <w:rPr>
        <w:rFonts w:ascii="Arial" w:hAnsi="Arial" w:cs="Arial"/>
        <w:b/>
        <w:lang w:val="es-MX"/>
      </w:rPr>
      <w:t>DE ACTIVIDADES</w:t>
    </w:r>
    <w:r w:rsidR="007D197A">
      <w:rPr>
        <w:rFonts w:ascii="Arial" w:hAnsi="Arial" w:cs="Arial"/>
        <w:b/>
        <w:lang w:val="es-MX"/>
      </w:rPr>
      <w:t xml:space="preserve"> </w:t>
    </w:r>
  </w:p>
  <w:p w14:paraId="1096A6C9" w14:textId="77777777" w:rsidR="007D197A" w:rsidRPr="000005A3" w:rsidRDefault="007D197A"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000A7ABD">
      <w:rPr>
        <w:rFonts w:ascii="Arial" w:hAnsi="Arial" w:cs="Arial"/>
        <w:b/>
        <w:bCs/>
        <w:noProof/>
        <w:lang w:val="es-MX"/>
      </w:rPr>
      <w:t>2008</w:t>
    </w:r>
    <w:r w:rsidRPr="006E5E23">
      <w:rPr>
        <w:rFonts w:ascii="Arial" w:hAnsi="Arial" w:cs="Arial"/>
        <w:b/>
        <w:bCs/>
        <w:noProof/>
        <w:lang w:val="es-MX"/>
      </w:rPr>
      <w:t>-2025</w:t>
    </w:r>
    <w:r w:rsidR="00C56AB6">
      <w:rPr>
        <w:rFonts w:ascii="Arial" w:hAnsi="Arial" w:cs="Arial"/>
        <w:b/>
        <w:bCs/>
        <w:lang w:val="es-MX"/>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944EE" w14:textId="77777777" w:rsidR="00F55A22" w:rsidRPr="000005A3" w:rsidRDefault="00F55A22"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1A9640FF" w14:textId="77777777" w:rsidR="00F55A22" w:rsidRPr="000005A3" w:rsidRDefault="00F55A22"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006A4927" w:rsidRPr="006E5E23">
      <w:rPr>
        <w:rFonts w:ascii="Arial" w:hAnsi="Arial" w:cs="Arial"/>
        <w:b/>
        <w:bCs/>
        <w:noProof/>
        <w:lang w:val="es-MX"/>
      </w:rPr>
      <w:t>4162.010.26.1.0080-2025</w:t>
    </w:r>
    <w:r w:rsidRPr="008445B1">
      <w:rPr>
        <w:rFonts w:ascii="Arial" w:hAnsi="Arial" w:cs="Arial"/>
        <w:b/>
        <w:bCs/>
        <w:lang w:val="es-MX"/>
      </w:rPr>
      <w:t xml:space="preserve"> -2</w:t>
    </w:r>
    <w:r w:rsidRPr="0092241A">
      <w:rPr>
        <w:rFonts w:ascii="Arial" w:hAnsi="Arial" w:cs="Arial"/>
        <w:b/>
        <w:bCs/>
        <w:lang w:val="es-MX"/>
      </w:rPr>
      <w:t>02</w:t>
    </w:r>
    <w:r>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1">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1">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1">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1">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1">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1">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1">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1">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1">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1">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1">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1">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1">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FE30546"/>
    <w:multiLevelType w:val="hybridMultilevel"/>
    <w:tmpl w:val="67DCEB1E"/>
    <w:lvl w:ilvl="0" w:tplc="6322AB02">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1">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1">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1">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1">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1">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1">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1">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6C4FD5"/>
    <w:multiLevelType w:val="hybridMultilevel"/>
    <w:tmpl w:val="9FF85A2E"/>
    <w:lvl w:ilvl="0" w:tplc="04090001">
      <w:start w:val="1"/>
      <w:numFmt w:val="bullet"/>
      <w:lvlText w:val=""/>
      <w:lvlJc w:val="left"/>
      <w:pPr>
        <w:ind w:left="725" w:hanging="360"/>
      </w:pPr>
      <w:rPr>
        <w:rFonts w:ascii="Symbol" w:hAnsi="Symbol" w:hint="default"/>
      </w:rPr>
    </w:lvl>
    <w:lvl w:ilvl="1" w:tplc="04090003" w:tentative="1">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num w:numId="1" w16cid:durableId="689795171">
    <w:abstractNumId w:val="9"/>
  </w:num>
  <w:num w:numId="2" w16cid:durableId="645470826">
    <w:abstractNumId w:val="1"/>
  </w:num>
  <w:num w:numId="3" w16cid:durableId="1525552858">
    <w:abstractNumId w:val="4"/>
  </w:num>
  <w:num w:numId="4" w16cid:durableId="1353871625">
    <w:abstractNumId w:val="2"/>
  </w:num>
  <w:num w:numId="5" w16cid:durableId="1633171359">
    <w:abstractNumId w:val="0"/>
  </w:num>
  <w:num w:numId="6" w16cid:durableId="33819846">
    <w:abstractNumId w:val="10"/>
  </w:num>
  <w:num w:numId="7" w16cid:durableId="2132237653">
    <w:abstractNumId w:val="21"/>
  </w:num>
  <w:num w:numId="8" w16cid:durableId="1227497006">
    <w:abstractNumId w:val="20"/>
  </w:num>
  <w:num w:numId="9" w16cid:durableId="1289824169">
    <w:abstractNumId w:val="18"/>
  </w:num>
  <w:num w:numId="10" w16cid:durableId="1129664658">
    <w:abstractNumId w:val="16"/>
  </w:num>
  <w:num w:numId="11" w16cid:durableId="1425028833">
    <w:abstractNumId w:val="3"/>
  </w:num>
  <w:num w:numId="12" w16cid:durableId="1136684597">
    <w:abstractNumId w:val="14"/>
  </w:num>
  <w:num w:numId="13" w16cid:durableId="1189562419">
    <w:abstractNumId w:val="22"/>
  </w:num>
  <w:num w:numId="14" w16cid:durableId="1971785852">
    <w:abstractNumId w:val="12"/>
  </w:num>
  <w:num w:numId="15" w16cid:durableId="1432047371">
    <w:abstractNumId w:val="13"/>
  </w:num>
  <w:num w:numId="16" w16cid:durableId="731972636">
    <w:abstractNumId w:val="11"/>
    <w:lvlOverride w:ilvl="0">
      <w:lvl w:ilvl="0">
        <w:numFmt w:val="decimal"/>
        <w:lvlText w:val="%1."/>
        <w:lvlJc w:val="left"/>
      </w:lvl>
    </w:lvlOverride>
  </w:num>
  <w:num w:numId="17" w16cid:durableId="1280868203">
    <w:abstractNumId w:val="17"/>
    <w:lvlOverride w:ilvl="0">
      <w:lvl w:ilvl="0">
        <w:numFmt w:val="decimal"/>
        <w:lvlText w:val="%1."/>
        <w:lvlJc w:val="left"/>
      </w:lvl>
    </w:lvlOverride>
  </w:num>
  <w:num w:numId="18" w16cid:durableId="287976016">
    <w:abstractNumId w:val="19"/>
    <w:lvlOverride w:ilvl="0">
      <w:lvl w:ilvl="0">
        <w:numFmt w:val="decimal"/>
        <w:lvlText w:val="%1."/>
        <w:lvlJc w:val="left"/>
      </w:lvl>
    </w:lvlOverride>
  </w:num>
  <w:num w:numId="19" w16cid:durableId="132329634">
    <w:abstractNumId w:val="23"/>
    <w:lvlOverride w:ilvl="0">
      <w:lvl w:ilvl="0">
        <w:numFmt w:val="decimal"/>
        <w:lvlText w:val="%1."/>
        <w:lvlJc w:val="left"/>
      </w:lvl>
    </w:lvlOverride>
  </w:num>
  <w:num w:numId="20" w16cid:durableId="308553534">
    <w:abstractNumId w:val="24"/>
  </w:num>
  <w:num w:numId="21" w16cid:durableId="583145242">
    <w:abstractNumId w:val="15"/>
  </w:num>
  <w:num w:numId="22" w16cid:durableId="959840528">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es-MX"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6D91"/>
    <w:rsid w:val="00017D18"/>
    <w:rsid w:val="00020B82"/>
    <w:rsid w:val="00024114"/>
    <w:rsid w:val="00024DED"/>
    <w:rsid w:val="000315D1"/>
    <w:rsid w:val="000315DA"/>
    <w:rsid w:val="00032343"/>
    <w:rsid w:val="0003241C"/>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03D8"/>
    <w:rsid w:val="000816F5"/>
    <w:rsid w:val="00085E74"/>
    <w:rsid w:val="0008601A"/>
    <w:rsid w:val="00090529"/>
    <w:rsid w:val="0009064D"/>
    <w:rsid w:val="00091334"/>
    <w:rsid w:val="000923C2"/>
    <w:rsid w:val="00092A64"/>
    <w:rsid w:val="00092CED"/>
    <w:rsid w:val="00095F79"/>
    <w:rsid w:val="0009658B"/>
    <w:rsid w:val="000967B1"/>
    <w:rsid w:val="000A106A"/>
    <w:rsid w:val="000A7ABD"/>
    <w:rsid w:val="000B0B79"/>
    <w:rsid w:val="000B1BD2"/>
    <w:rsid w:val="000B4B1D"/>
    <w:rsid w:val="000B5A1C"/>
    <w:rsid w:val="000C06F6"/>
    <w:rsid w:val="000C7CB7"/>
    <w:rsid w:val="000D0707"/>
    <w:rsid w:val="000D5B35"/>
    <w:rsid w:val="000D62B3"/>
    <w:rsid w:val="000D7CFE"/>
    <w:rsid w:val="000E23B9"/>
    <w:rsid w:val="000E277B"/>
    <w:rsid w:val="000E2A5F"/>
    <w:rsid w:val="000E4985"/>
    <w:rsid w:val="000E4995"/>
    <w:rsid w:val="000E4B25"/>
    <w:rsid w:val="000E568B"/>
    <w:rsid w:val="000E69E1"/>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5000"/>
    <w:rsid w:val="00146020"/>
    <w:rsid w:val="00146876"/>
    <w:rsid w:val="001574EE"/>
    <w:rsid w:val="00157E8F"/>
    <w:rsid w:val="00164107"/>
    <w:rsid w:val="00164411"/>
    <w:rsid w:val="0017212C"/>
    <w:rsid w:val="00174187"/>
    <w:rsid w:val="00174519"/>
    <w:rsid w:val="00180E49"/>
    <w:rsid w:val="00185C8A"/>
    <w:rsid w:val="0019084B"/>
    <w:rsid w:val="001A19F5"/>
    <w:rsid w:val="001A1CD0"/>
    <w:rsid w:val="001A3C5B"/>
    <w:rsid w:val="001A6DF0"/>
    <w:rsid w:val="001A7634"/>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4333"/>
    <w:rsid w:val="00305F51"/>
    <w:rsid w:val="003065E2"/>
    <w:rsid w:val="003071F7"/>
    <w:rsid w:val="00310A8F"/>
    <w:rsid w:val="00317EFA"/>
    <w:rsid w:val="00322017"/>
    <w:rsid w:val="00322EA3"/>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3E38"/>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16FF6"/>
    <w:rsid w:val="00426947"/>
    <w:rsid w:val="0043020B"/>
    <w:rsid w:val="0043195A"/>
    <w:rsid w:val="004333F9"/>
    <w:rsid w:val="004358F0"/>
    <w:rsid w:val="0043636C"/>
    <w:rsid w:val="0044537C"/>
    <w:rsid w:val="0045214C"/>
    <w:rsid w:val="004523B2"/>
    <w:rsid w:val="0045279A"/>
    <w:rsid w:val="00452EFC"/>
    <w:rsid w:val="00454C98"/>
    <w:rsid w:val="00455312"/>
    <w:rsid w:val="0045674A"/>
    <w:rsid w:val="00460BE2"/>
    <w:rsid w:val="00463101"/>
    <w:rsid w:val="00464AD3"/>
    <w:rsid w:val="0046589F"/>
    <w:rsid w:val="004706D8"/>
    <w:rsid w:val="00471816"/>
    <w:rsid w:val="004802B0"/>
    <w:rsid w:val="004828A5"/>
    <w:rsid w:val="00485C2C"/>
    <w:rsid w:val="0048606C"/>
    <w:rsid w:val="0048780C"/>
    <w:rsid w:val="00487975"/>
    <w:rsid w:val="004957D0"/>
    <w:rsid w:val="004A0580"/>
    <w:rsid w:val="004A16F3"/>
    <w:rsid w:val="004A27A8"/>
    <w:rsid w:val="004A32A7"/>
    <w:rsid w:val="004A405C"/>
    <w:rsid w:val="004A7AF6"/>
    <w:rsid w:val="004B09EC"/>
    <w:rsid w:val="004B10DF"/>
    <w:rsid w:val="004B123B"/>
    <w:rsid w:val="004B1742"/>
    <w:rsid w:val="004B5132"/>
    <w:rsid w:val="004B66F0"/>
    <w:rsid w:val="004C0384"/>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3522"/>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6DEC"/>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05573"/>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A4927"/>
    <w:rsid w:val="006A65CE"/>
    <w:rsid w:val="006B15EB"/>
    <w:rsid w:val="006B62CB"/>
    <w:rsid w:val="006B71BF"/>
    <w:rsid w:val="006B7F5E"/>
    <w:rsid w:val="006C6253"/>
    <w:rsid w:val="006D13D9"/>
    <w:rsid w:val="006D36CB"/>
    <w:rsid w:val="006D3C7D"/>
    <w:rsid w:val="006D6940"/>
    <w:rsid w:val="006E0717"/>
    <w:rsid w:val="006E1335"/>
    <w:rsid w:val="006E382A"/>
    <w:rsid w:val="006E3A73"/>
    <w:rsid w:val="006E4E6A"/>
    <w:rsid w:val="006E760D"/>
    <w:rsid w:val="006F2DEB"/>
    <w:rsid w:val="006F346F"/>
    <w:rsid w:val="006F363D"/>
    <w:rsid w:val="006F45E6"/>
    <w:rsid w:val="006F50FA"/>
    <w:rsid w:val="006F52BC"/>
    <w:rsid w:val="006F611F"/>
    <w:rsid w:val="0070454E"/>
    <w:rsid w:val="00711235"/>
    <w:rsid w:val="007116A4"/>
    <w:rsid w:val="00713E35"/>
    <w:rsid w:val="00714630"/>
    <w:rsid w:val="0071627B"/>
    <w:rsid w:val="007216B9"/>
    <w:rsid w:val="007240A4"/>
    <w:rsid w:val="00736568"/>
    <w:rsid w:val="007437D5"/>
    <w:rsid w:val="007439B1"/>
    <w:rsid w:val="007446C2"/>
    <w:rsid w:val="00745989"/>
    <w:rsid w:val="0074664D"/>
    <w:rsid w:val="007466BC"/>
    <w:rsid w:val="00746AAD"/>
    <w:rsid w:val="00753517"/>
    <w:rsid w:val="0075424E"/>
    <w:rsid w:val="007559F1"/>
    <w:rsid w:val="00762D73"/>
    <w:rsid w:val="00763213"/>
    <w:rsid w:val="00763D1C"/>
    <w:rsid w:val="007706B5"/>
    <w:rsid w:val="00771C01"/>
    <w:rsid w:val="007721C2"/>
    <w:rsid w:val="007761F8"/>
    <w:rsid w:val="00783AC6"/>
    <w:rsid w:val="0078412C"/>
    <w:rsid w:val="00784C3F"/>
    <w:rsid w:val="00787F12"/>
    <w:rsid w:val="0079101D"/>
    <w:rsid w:val="00791B2E"/>
    <w:rsid w:val="007A353C"/>
    <w:rsid w:val="007A7721"/>
    <w:rsid w:val="007B1DF3"/>
    <w:rsid w:val="007B4028"/>
    <w:rsid w:val="007B5273"/>
    <w:rsid w:val="007C07B2"/>
    <w:rsid w:val="007C1EA9"/>
    <w:rsid w:val="007C3DFF"/>
    <w:rsid w:val="007C5227"/>
    <w:rsid w:val="007C58B1"/>
    <w:rsid w:val="007D01AB"/>
    <w:rsid w:val="007D197A"/>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5E2"/>
    <w:rsid w:val="008278DC"/>
    <w:rsid w:val="00830121"/>
    <w:rsid w:val="008317EF"/>
    <w:rsid w:val="008325F0"/>
    <w:rsid w:val="008331BC"/>
    <w:rsid w:val="0083322A"/>
    <w:rsid w:val="00837103"/>
    <w:rsid w:val="008401A8"/>
    <w:rsid w:val="0084080C"/>
    <w:rsid w:val="00843606"/>
    <w:rsid w:val="008445B1"/>
    <w:rsid w:val="008456D1"/>
    <w:rsid w:val="0084763A"/>
    <w:rsid w:val="00855A66"/>
    <w:rsid w:val="00861F98"/>
    <w:rsid w:val="008634EB"/>
    <w:rsid w:val="00871333"/>
    <w:rsid w:val="0087217E"/>
    <w:rsid w:val="00876D08"/>
    <w:rsid w:val="00881CB1"/>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439D"/>
    <w:rsid w:val="008F663F"/>
    <w:rsid w:val="008F72F6"/>
    <w:rsid w:val="008F7EEF"/>
    <w:rsid w:val="009016FA"/>
    <w:rsid w:val="00906C2C"/>
    <w:rsid w:val="009128F7"/>
    <w:rsid w:val="00914D99"/>
    <w:rsid w:val="00915AE9"/>
    <w:rsid w:val="00915ED6"/>
    <w:rsid w:val="0092241A"/>
    <w:rsid w:val="00924428"/>
    <w:rsid w:val="009263D8"/>
    <w:rsid w:val="00932A03"/>
    <w:rsid w:val="00933A9F"/>
    <w:rsid w:val="0093401E"/>
    <w:rsid w:val="009367CA"/>
    <w:rsid w:val="00936855"/>
    <w:rsid w:val="009415A3"/>
    <w:rsid w:val="00941948"/>
    <w:rsid w:val="0094392B"/>
    <w:rsid w:val="009450F6"/>
    <w:rsid w:val="0094587F"/>
    <w:rsid w:val="00955F74"/>
    <w:rsid w:val="009620A3"/>
    <w:rsid w:val="00965812"/>
    <w:rsid w:val="009660FA"/>
    <w:rsid w:val="00967373"/>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6460"/>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65EF1"/>
    <w:rsid w:val="00A77C37"/>
    <w:rsid w:val="00A82B09"/>
    <w:rsid w:val="00A85B4C"/>
    <w:rsid w:val="00A865EE"/>
    <w:rsid w:val="00A9123F"/>
    <w:rsid w:val="00A942B0"/>
    <w:rsid w:val="00A966DC"/>
    <w:rsid w:val="00AA19A0"/>
    <w:rsid w:val="00AA3094"/>
    <w:rsid w:val="00AA3662"/>
    <w:rsid w:val="00AA4740"/>
    <w:rsid w:val="00AB1840"/>
    <w:rsid w:val="00AB3647"/>
    <w:rsid w:val="00AB7ED1"/>
    <w:rsid w:val="00AC2B8D"/>
    <w:rsid w:val="00AC37A4"/>
    <w:rsid w:val="00AC48F0"/>
    <w:rsid w:val="00AC5B9A"/>
    <w:rsid w:val="00AC6165"/>
    <w:rsid w:val="00AC6D17"/>
    <w:rsid w:val="00AC7D27"/>
    <w:rsid w:val="00AD08E6"/>
    <w:rsid w:val="00AD3C2C"/>
    <w:rsid w:val="00AD431D"/>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A76A4"/>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395"/>
    <w:rsid w:val="00C5381C"/>
    <w:rsid w:val="00C56AB6"/>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2511"/>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9FF"/>
    <w:rsid w:val="00D12E68"/>
    <w:rsid w:val="00D14B82"/>
    <w:rsid w:val="00D16CE7"/>
    <w:rsid w:val="00D1748D"/>
    <w:rsid w:val="00D2471B"/>
    <w:rsid w:val="00D336E7"/>
    <w:rsid w:val="00D371B4"/>
    <w:rsid w:val="00D40316"/>
    <w:rsid w:val="00D40C8E"/>
    <w:rsid w:val="00D4125D"/>
    <w:rsid w:val="00D476C7"/>
    <w:rsid w:val="00D553AF"/>
    <w:rsid w:val="00D561D6"/>
    <w:rsid w:val="00D561E9"/>
    <w:rsid w:val="00D57674"/>
    <w:rsid w:val="00D57AAA"/>
    <w:rsid w:val="00D6117F"/>
    <w:rsid w:val="00D63673"/>
    <w:rsid w:val="00D64646"/>
    <w:rsid w:val="00D67FC5"/>
    <w:rsid w:val="00D71743"/>
    <w:rsid w:val="00D7412A"/>
    <w:rsid w:val="00D743F1"/>
    <w:rsid w:val="00D7496A"/>
    <w:rsid w:val="00D767C1"/>
    <w:rsid w:val="00D7692B"/>
    <w:rsid w:val="00D80890"/>
    <w:rsid w:val="00D82101"/>
    <w:rsid w:val="00DA37CE"/>
    <w:rsid w:val="00DA3B5C"/>
    <w:rsid w:val="00DA45DA"/>
    <w:rsid w:val="00DB1A04"/>
    <w:rsid w:val="00DB6393"/>
    <w:rsid w:val="00DB6AC1"/>
    <w:rsid w:val="00DC1399"/>
    <w:rsid w:val="00DC4458"/>
    <w:rsid w:val="00DC647A"/>
    <w:rsid w:val="00DC74D5"/>
    <w:rsid w:val="00DD2540"/>
    <w:rsid w:val="00DD530D"/>
    <w:rsid w:val="00DE48F3"/>
    <w:rsid w:val="00DF25C8"/>
    <w:rsid w:val="00DF7B64"/>
    <w:rsid w:val="00E005C3"/>
    <w:rsid w:val="00E03DF3"/>
    <w:rsid w:val="00E07461"/>
    <w:rsid w:val="00E12EC9"/>
    <w:rsid w:val="00E17758"/>
    <w:rsid w:val="00E205F3"/>
    <w:rsid w:val="00E209E9"/>
    <w:rsid w:val="00E20C17"/>
    <w:rsid w:val="00E2380C"/>
    <w:rsid w:val="00E25E98"/>
    <w:rsid w:val="00E264DA"/>
    <w:rsid w:val="00E26B3B"/>
    <w:rsid w:val="00E279A6"/>
    <w:rsid w:val="00E35D3F"/>
    <w:rsid w:val="00E453E7"/>
    <w:rsid w:val="00E45C1E"/>
    <w:rsid w:val="00E4633C"/>
    <w:rsid w:val="00E5238B"/>
    <w:rsid w:val="00E52D19"/>
    <w:rsid w:val="00E53281"/>
    <w:rsid w:val="00E53665"/>
    <w:rsid w:val="00E5520C"/>
    <w:rsid w:val="00E56FC6"/>
    <w:rsid w:val="00E61E2D"/>
    <w:rsid w:val="00E62ACC"/>
    <w:rsid w:val="00E63EE0"/>
    <w:rsid w:val="00E6468A"/>
    <w:rsid w:val="00E6746D"/>
    <w:rsid w:val="00E67490"/>
    <w:rsid w:val="00E800B5"/>
    <w:rsid w:val="00E80DF9"/>
    <w:rsid w:val="00E83807"/>
    <w:rsid w:val="00E84EB7"/>
    <w:rsid w:val="00E91348"/>
    <w:rsid w:val="00E9605B"/>
    <w:rsid w:val="00EA0219"/>
    <w:rsid w:val="00EA0234"/>
    <w:rsid w:val="00EB26D5"/>
    <w:rsid w:val="00EC0B58"/>
    <w:rsid w:val="00EC3EFA"/>
    <w:rsid w:val="00EC76E1"/>
    <w:rsid w:val="00ED54FB"/>
    <w:rsid w:val="00ED6603"/>
    <w:rsid w:val="00EE023D"/>
    <w:rsid w:val="00EE1944"/>
    <w:rsid w:val="00EE3079"/>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55A22"/>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D2792"/>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308367243">
      <w:bodyDiv w:val="1"/>
      <w:marLeft w:val="0"/>
      <w:marRight w:val="0"/>
      <w:marTop w:val="0"/>
      <w:marBottom w:val="0"/>
      <w:divBdr>
        <w:top w:val="none" w:sz="0" w:space="0" w:color="auto"/>
        <w:left w:val="none" w:sz="0" w:space="0" w:color="auto"/>
        <w:bottom w:val="none" w:sz="0" w:space="0" w:color="auto"/>
        <w:right w:val="none" w:sz="0" w:space="0" w:color="auto"/>
      </w:divBdr>
    </w:div>
    <w:div w:id="368722138">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27655034">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34197774">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14424026">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2CCC-7693-4507-8379-E94803FEC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970</Words>
  <Characters>5335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Deportes</cp:lastModifiedBy>
  <cp:revision>43</cp:revision>
  <cp:lastPrinted>2023-04-12T14:19:00Z</cp:lastPrinted>
  <dcterms:created xsi:type="dcterms:W3CDTF">2025-08-10T14:23:00Z</dcterms:created>
  <dcterms:modified xsi:type="dcterms:W3CDTF">2025-08-21T05:47:00Z</dcterms:modified>
</cp:coreProperties>
</file>